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79537" w14:textId="77777777" w:rsidR="007A2203" w:rsidRDefault="007A2203" w:rsidP="001A1F98">
      <w:pPr>
        <w:rPr>
          <w:rFonts w:ascii="Arial" w:hAnsi="Arial" w:cs="Arial"/>
          <w:bCs/>
          <w:i/>
          <w:iCs/>
          <w:sz w:val="20"/>
          <w:szCs w:val="20"/>
        </w:rPr>
      </w:pPr>
    </w:p>
    <w:p w14:paraId="11094FFB" w14:textId="2E58281C"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2D4DFD97" w14:textId="7F03C47B"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257F31">
        <w:rPr>
          <w:rFonts w:ascii="Arial" w:hAnsi="Arial" w:cs="Arial"/>
          <w:bCs/>
          <w:sz w:val="20"/>
          <w:szCs w:val="20"/>
        </w:rPr>
        <w:t>2</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437EFD">
      <w:pPr>
        <w:spacing w:line="276" w:lineRule="auto"/>
        <w:ind w:left="5387" w:hanging="851"/>
        <w:rPr>
          <w:rFonts w:ascii="Arial" w:hAnsi="Arial" w:cs="Arial"/>
          <w:b/>
          <w:sz w:val="20"/>
          <w:szCs w:val="20"/>
          <w:u w:val="single"/>
        </w:rPr>
      </w:pPr>
      <w:r w:rsidRPr="001A1F98">
        <w:rPr>
          <w:rFonts w:ascii="Arial" w:hAnsi="Arial" w:cs="Arial"/>
          <w:b/>
          <w:sz w:val="20"/>
          <w:szCs w:val="20"/>
          <w:u w:val="single"/>
        </w:rPr>
        <w:t>Zamawiający:</w:t>
      </w:r>
    </w:p>
    <w:p w14:paraId="46105693" w14:textId="77777777" w:rsidR="00437EFD" w:rsidRPr="00437EFD" w:rsidRDefault="00437EFD" w:rsidP="00437EFD">
      <w:pPr>
        <w:spacing w:line="276" w:lineRule="auto"/>
        <w:ind w:left="5387" w:hanging="851"/>
        <w:jc w:val="both"/>
        <w:rPr>
          <w:rFonts w:ascii="Arial" w:hAnsi="Arial" w:cs="Arial"/>
          <w:b/>
          <w:bCs/>
          <w:sz w:val="20"/>
          <w:szCs w:val="20"/>
        </w:rPr>
      </w:pPr>
      <w:bookmarkStart w:id="0" w:name="_Hlk198022498"/>
      <w:bookmarkStart w:id="1" w:name="_Hlk198034569"/>
      <w:r w:rsidRPr="00437EFD">
        <w:rPr>
          <w:rFonts w:ascii="Arial" w:hAnsi="Arial" w:cs="Arial"/>
          <w:b/>
          <w:bCs/>
          <w:sz w:val="20"/>
          <w:szCs w:val="20"/>
        </w:rPr>
        <w:t>Samodzielny Publiczny Gminny</w:t>
      </w:r>
    </w:p>
    <w:p w14:paraId="7BD60E4E" w14:textId="77777777" w:rsidR="00437EFD" w:rsidRPr="00437EFD" w:rsidRDefault="00437EFD" w:rsidP="00437EFD">
      <w:pPr>
        <w:spacing w:line="276" w:lineRule="auto"/>
        <w:ind w:left="5387" w:hanging="851"/>
        <w:jc w:val="both"/>
        <w:rPr>
          <w:rFonts w:ascii="Arial" w:hAnsi="Arial" w:cs="Arial"/>
          <w:b/>
          <w:bCs/>
          <w:sz w:val="20"/>
          <w:szCs w:val="20"/>
        </w:rPr>
      </w:pPr>
      <w:r w:rsidRPr="00437EFD">
        <w:rPr>
          <w:rFonts w:ascii="Arial" w:hAnsi="Arial" w:cs="Arial"/>
          <w:b/>
          <w:bCs/>
          <w:sz w:val="20"/>
          <w:szCs w:val="20"/>
        </w:rPr>
        <w:t>Zakład Opieki Zdrowotnej w Lipnicy Murowanej</w:t>
      </w:r>
    </w:p>
    <w:bookmarkEnd w:id="0"/>
    <w:p w14:paraId="5DEFBC6C" w14:textId="77777777" w:rsidR="00437EFD" w:rsidRPr="00437EFD" w:rsidRDefault="00437EFD" w:rsidP="00437EFD">
      <w:pPr>
        <w:spacing w:line="276" w:lineRule="auto"/>
        <w:ind w:left="5387" w:hanging="851"/>
        <w:jc w:val="both"/>
        <w:rPr>
          <w:rFonts w:ascii="Arial" w:hAnsi="Arial" w:cs="Arial"/>
          <w:b/>
          <w:bCs/>
          <w:sz w:val="20"/>
          <w:szCs w:val="20"/>
        </w:rPr>
      </w:pPr>
      <w:r w:rsidRPr="00437EFD">
        <w:rPr>
          <w:rFonts w:ascii="Arial" w:hAnsi="Arial" w:cs="Arial"/>
          <w:b/>
          <w:bCs/>
          <w:sz w:val="20"/>
          <w:szCs w:val="20"/>
        </w:rPr>
        <w:t>Lipnica Murowana 49</w:t>
      </w:r>
    </w:p>
    <w:p w14:paraId="511C5F43" w14:textId="77777777" w:rsidR="00437EFD" w:rsidRPr="00437EFD" w:rsidRDefault="00437EFD" w:rsidP="00437EFD">
      <w:pPr>
        <w:spacing w:line="276" w:lineRule="auto"/>
        <w:ind w:left="5387" w:hanging="851"/>
        <w:jc w:val="both"/>
        <w:rPr>
          <w:rFonts w:ascii="Arial" w:hAnsi="Arial" w:cs="Arial"/>
          <w:b/>
          <w:bCs/>
          <w:sz w:val="20"/>
          <w:szCs w:val="20"/>
        </w:rPr>
      </w:pPr>
      <w:r w:rsidRPr="00437EFD">
        <w:rPr>
          <w:rFonts w:ascii="Arial" w:hAnsi="Arial" w:cs="Arial"/>
          <w:b/>
          <w:bCs/>
          <w:sz w:val="20"/>
          <w:szCs w:val="20"/>
        </w:rPr>
        <w:t>32-724 Lipnica Murowana</w:t>
      </w:r>
    </w:p>
    <w:bookmarkEnd w:id="1"/>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19622D03"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6000E228"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62BCF61D"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7C604974"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603E8C9C" w14:textId="7FFBDD28"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CDB7EB2" w14:textId="77777777"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B986083"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6FBB4027"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w:t>
      </w:r>
      <w:proofErr w:type="spellStart"/>
      <w:r w:rsidRPr="001A1F98">
        <w:rPr>
          <w:rFonts w:ascii="Arial" w:hAnsi="Arial" w:cs="Arial"/>
          <w:b/>
          <w:sz w:val="20"/>
          <w:szCs w:val="20"/>
        </w:rPr>
        <w:t>Pzp</w:t>
      </w:r>
      <w:proofErr w:type="spellEnd"/>
      <w:r w:rsidRPr="001A1F98">
        <w:rPr>
          <w:rFonts w:ascii="Arial" w:hAnsi="Arial" w:cs="Arial"/>
          <w:b/>
          <w:sz w:val="20"/>
          <w:szCs w:val="20"/>
        </w:rPr>
        <w:t xml:space="preserve">) </w:t>
      </w:r>
    </w:p>
    <w:p w14:paraId="7D990BB4" w14:textId="77777777" w:rsidR="00552E30" w:rsidRPr="001A1F98" w:rsidRDefault="00552E30" w:rsidP="00B164E2">
      <w:pPr>
        <w:spacing w:line="276" w:lineRule="auto"/>
        <w:jc w:val="center"/>
        <w:rPr>
          <w:rFonts w:ascii="Arial" w:hAnsi="Arial" w:cs="Arial"/>
          <w:b/>
          <w:sz w:val="12"/>
          <w:szCs w:val="12"/>
        </w:rPr>
      </w:pPr>
    </w:p>
    <w:p w14:paraId="7362FC30"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3771AAC2" w14:textId="77777777" w:rsidR="00552E30" w:rsidRPr="001A1F98" w:rsidRDefault="00552E30" w:rsidP="00B164E2">
      <w:pPr>
        <w:spacing w:line="276" w:lineRule="auto"/>
        <w:jc w:val="both"/>
        <w:rPr>
          <w:rFonts w:ascii="Arial" w:hAnsi="Arial" w:cs="Arial"/>
          <w:sz w:val="20"/>
          <w:szCs w:val="20"/>
        </w:rPr>
      </w:pPr>
    </w:p>
    <w:p w14:paraId="1EB0AEEB" w14:textId="3BB13797" w:rsidR="00552E30" w:rsidRPr="0076798B" w:rsidRDefault="00552E30" w:rsidP="00B164E2">
      <w:pPr>
        <w:spacing w:line="276" w:lineRule="auto"/>
        <w:jc w:val="both"/>
        <w:rPr>
          <w:rFonts w:ascii="Arial" w:hAnsi="Arial" w:cs="Arial"/>
          <w:sz w:val="20"/>
          <w:szCs w:val="20"/>
        </w:rPr>
      </w:pPr>
      <w:r w:rsidRPr="0017065C">
        <w:rPr>
          <w:rFonts w:ascii="Arial" w:hAnsi="Arial" w:cs="Arial"/>
          <w:sz w:val="20"/>
          <w:szCs w:val="20"/>
        </w:rPr>
        <w:t>Na potrzeby postępowania o udzielenie zamówienia publicznego pn.:</w:t>
      </w:r>
      <w:r w:rsidR="00D15079">
        <w:rPr>
          <w:rFonts w:ascii="Arial" w:hAnsi="Arial" w:cs="Arial"/>
          <w:sz w:val="20"/>
          <w:szCs w:val="20"/>
        </w:rPr>
        <w:t xml:space="preserve"> </w:t>
      </w:r>
      <w:bookmarkStart w:id="2" w:name="_Hlk198022524"/>
      <w:bookmarkStart w:id="3" w:name="_Hlk196919173"/>
      <w:r w:rsidR="00257F31" w:rsidRPr="002654BD">
        <w:rPr>
          <w:rFonts w:ascii="Arial" w:hAnsi="Arial" w:cs="Arial"/>
          <w:b/>
          <w:bCs/>
          <w:sz w:val="20"/>
          <w:szCs w:val="20"/>
        </w:rPr>
        <w:t>Dostawa mebli medycznych</w:t>
      </w:r>
      <w:r w:rsidR="00257F31">
        <w:rPr>
          <w:rFonts w:ascii="Arial" w:hAnsi="Arial" w:cs="Arial"/>
          <w:b/>
          <w:bCs/>
          <w:sz w:val="20"/>
          <w:szCs w:val="20"/>
        </w:rPr>
        <w:t xml:space="preserve"> </w:t>
      </w:r>
      <w:r w:rsidR="00257F31" w:rsidRPr="002654BD">
        <w:rPr>
          <w:rFonts w:ascii="Arial" w:hAnsi="Arial" w:cs="Arial"/>
          <w:b/>
          <w:bCs/>
          <w:sz w:val="20"/>
          <w:szCs w:val="20"/>
        </w:rPr>
        <w:t>dla Samodzielnego Publicznego Gminnego Zakładu</w:t>
      </w:r>
      <w:r w:rsidR="00257F31">
        <w:rPr>
          <w:rFonts w:ascii="Arial" w:hAnsi="Arial" w:cs="Arial"/>
          <w:sz w:val="20"/>
          <w:szCs w:val="20"/>
        </w:rPr>
        <w:t xml:space="preserve"> </w:t>
      </w:r>
      <w:r w:rsidR="00257F31" w:rsidRPr="002654BD">
        <w:rPr>
          <w:rFonts w:ascii="Arial" w:hAnsi="Arial" w:cs="Arial"/>
          <w:b/>
          <w:bCs/>
          <w:sz w:val="20"/>
          <w:szCs w:val="20"/>
        </w:rPr>
        <w:t>Opieki Zdrowotnej</w:t>
      </w:r>
      <w:r w:rsidR="00257F31">
        <w:rPr>
          <w:rFonts w:ascii="Arial" w:hAnsi="Arial" w:cs="Arial"/>
          <w:b/>
          <w:bCs/>
          <w:sz w:val="20"/>
          <w:szCs w:val="20"/>
        </w:rPr>
        <w:t xml:space="preserve"> </w:t>
      </w:r>
      <w:r w:rsidR="00257F31" w:rsidRPr="002654BD">
        <w:rPr>
          <w:rFonts w:ascii="Arial" w:hAnsi="Arial" w:cs="Arial"/>
          <w:b/>
          <w:bCs/>
          <w:sz w:val="20"/>
          <w:szCs w:val="20"/>
        </w:rPr>
        <w:t>w Lipnicy Murowanej</w:t>
      </w:r>
      <w:bookmarkEnd w:id="2"/>
      <w:bookmarkEnd w:id="3"/>
      <w:r w:rsidRPr="0017065C">
        <w:rPr>
          <w:rFonts w:ascii="Arial" w:hAnsi="Arial" w:cs="Arial"/>
          <w:b/>
          <w:sz w:val="20"/>
          <w:szCs w:val="20"/>
        </w:rPr>
        <w:t>,</w:t>
      </w:r>
      <w:r w:rsidRPr="0017065C">
        <w:rPr>
          <w:rFonts w:ascii="Arial" w:hAnsi="Arial" w:cs="Arial"/>
          <w:b/>
          <w:i/>
          <w:sz w:val="20"/>
          <w:szCs w:val="20"/>
        </w:rPr>
        <w:t xml:space="preserve"> </w:t>
      </w:r>
      <w:r w:rsidRPr="0017065C">
        <w:rPr>
          <w:rFonts w:ascii="Arial" w:hAnsi="Arial" w:cs="Arial"/>
          <w:sz w:val="20"/>
          <w:szCs w:val="20"/>
        </w:rPr>
        <w:t>prowadzonego</w:t>
      </w:r>
      <w:r w:rsidR="007A2203">
        <w:rPr>
          <w:rFonts w:ascii="Arial" w:hAnsi="Arial" w:cs="Arial"/>
          <w:sz w:val="20"/>
          <w:szCs w:val="20"/>
        </w:rPr>
        <w:t xml:space="preserve"> </w:t>
      </w:r>
      <w:r w:rsidR="007A2203" w:rsidRPr="000515AA">
        <w:rPr>
          <w:rFonts w:ascii="Arial" w:hAnsi="Arial" w:cs="Arial"/>
          <w:sz w:val="20"/>
          <w:szCs w:val="20"/>
        </w:rPr>
        <w:t xml:space="preserve">przez </w:t>
      </w:r>
      <w:r w:rsidR="007A2203" w:rsidRPr="00953392">
        <w:rPr>
          <w:rFonts w:ascii="Arial" w:hAnsi="Arial" w:cs="Arial"/>
          <w:sz w:val="20"/>
          <w:szCs w:val="20"/>
        </w:rPr>
        <w:t xml:space="preserve">Samodzielny Publiczny Gminny Zakład Opieki Zdrowotnej w </w:t>
      </w:r>
      <w:r w:rsidR="006B2D09">
        <w:rPr>
          <w:rFonts w:ascii="Arial" w:hAnsi="Arial" w:cs="Arial"/>
          <w:sz w:val="20"/>
          <w:szCs w:val="20"/>
        </w:rPr>
        <w:t>Lipnicy Murowanej</w:t>
      </w:r>
      <w:r w:rsidR="007A2203">
        <w:rPr>
          <w:rFonts w:ascii="Arial" w:hAnsi="Arial" w:cs="Arial"/>
          <w:sz w:val="20"/>
          <w:szCs w:val="20"/>
        </w:rPr>
        <w:t xml:space="preserve"> </w:t>
      </w:r>
      <w:r w:rsidRPr="0017065C">
        <w:rPr>
          <w:rFonts w:ascii="Arial" w:hAnsi="Arial" w:cs="Arial"/>
          <w:sz w:val="20"/>
          <w:szCs w:val="20"/>
        </w:rPr>
        <w:t>oświadczam, co</w:t>
      </w:r>
      <w:r w:rsidR="00DD1E82">
        <w:rPr>
          <w:rFonts w:ascii="Arial" w:hAnsi="Arial" w:cs="Arial"/>
          <w:sz w:val="20"/>
          <w:szCs w:val="20"/>
        </w:rPr>
        <w:t xml:space="preserve"> </w:t>
      </w:r>
      <w:r w:rsidRPr="0017065C">
        <w:rPr>
          <w:rFonts w:ascii="Arial" w:hAnsi="Arial" w:cs="Arial"/>
          <w:sz w:val="20"/>
          <w:szCs w:val="20"/>
        </w:rPr>
        <w:t>następuje:</w:t>
      </w:r>
    </w:p>
    <w:p w14:paraId="7B332A0F" w14:textId="77777777" w:rsidR="00552E30" w:rsidRPr="001A1F98" w:rsidRDefault="00552E30" w:rsidP="00552E30">
      <w:pPr>
        <w:rPr>
          <w:rFonts w:ascii="Arial" w:hAnsi="Arial" w:cs="Arial"/>
          <w:b/>
          <w:sz w:val="20"/>
          <w:szCs w:val="20"/>
        </w:rPr>
      </w:pPr>
    </w:p>
    <w:p w14:paraId="74E18698" w14:textId="77777777" w:rsidR="00552E30" w:rsidRPr="001A1F98" w:rsidRDefault="00552E30" w:rsidP="00552E30">
      <w:pPr>
        <w:shd w:val="clear" w:color="auto" w:fill="BFBFBF"/>
        <w:spacing w:line="360" w:lineRule="auto"/>
        <w:jc w:val="center"/>
        <w:rPr>
          <w:rFonts w:ascii="Arial" w:hAnsi="Arial" w:cs="Arial"/>
          <w:b/>
          <w:sz w:val="20"/>
          <w:szCs w:val="20"/>
        </w:rPr>
      </w:pPr>
      <w:r w:rsidRPr="001A1F98">
        <w:rPr>
          <w:rFonts w:ascii="Arial" w:hAnsi="Arial" w:cs="Arial"/>
          <w:b/>
          <w:sz w:val="20"/>
          <w:szCs w:val="20"/>
        </w:rPr>
        <w:t>OŚWIADCZENIA DOTYCZĄCE WYKONAWCY:</w:t>
      </w:r>
    </w:p>
    <w:p w14:paraId="0AF56CE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045ED0BA"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447A3301"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 xml:space="preserve">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1F03997D" w14:textId="409F7CA0"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X ust. </w:t>
      </w:r>
      <w:r w:rsidR="00D249AC">
        <w:rPr>
          <w:rFonts w:ascii="Arial" w:hAnsi="Arial" w:cs="Arial"/>
          <w:sz w:val="20"/>
          <w:szCs w:val="20"/>
        </w:rPr>
        <w:t>4</w:t>
      </w:r>
      <w:r w:rsidR="00146A4E" w:rsidRPr="001A1F98">
        <w:rPr>
          <w:rFonts w:ascii="Arial" w:hAnsi="Arial" w:cs="Arial"/>
          <w:sz w:val="20"/>
          <w:szCs w:val="20"/>
        </w:rPr>
        <w:t xml:space="preserve"> pkt 2) SWZ znajdują się w formie elektronicznej pod następującymi adresami internetowymi ogólnodostępnych i bezpłatnych baz danych (należy zaznaczyć):</w:t>
      </w:r>
    </w:p>
    <w:p w14:paraId="68240801" w14:textId="77777777" w:rsidR="00146A4E" w:rsidRPr="00D36CC6" w:rsidRDefault="00146A4E" w:rsidP="00B164E2">
      <w:pPr>
        <w:suppressAutoHyphens w:val="0"/>
        <w:spacing w:after="120" w:line="276" w:lineRule="auto"/>
        <w:ind w:left="284"/>
        <w:jc w:val="both"/>
        <w:rPr>
          <w:rFonts w:ascii="Arial" w:hAnsi="Arial" w:cs="Arial"/>
          <w:sz w:val="20"/>
          <w:szCs w:val="20"/>
        </w:rPr>
      </w:pPr>
      <w:r w:rsidRPr="00D36CC6">
        <w:rPr>
          <w:rFonts w:ascii="Arial" w:hAnsi="Arial" w:cs="Arial"/>
          <w:sz w:val="20"/>
          <w:szCs w:val="20"/>
        </w:rPr>
        <w:sym w:font="Symbol" w:char="F07F"/>
      </w:r>
      <w:r w:rsidR="00304B6F" w:rsidRPr="00D36CC6">
        <w:rPr>
          <w:rFonts w:ascii="Arial" w:hAnsi="Arial" w:cs="Arial"/>
          <w:sz w:val="20"/>
          <w:szCs w:val="20"/>
        </w:rPr>
        <w:t xml:space="preserve">  </w:t>
      </w:r>
      <w:r w:rsidRPr="00D36CC6">
        <w:rPr>
          <w:rFonts w:ascii="Arial" w:hAnsi="Arial" w:cs="Arial"/>
          <w:sz w:val="20"/>
          <w:szCs w:val="20"/>
        </w:rPr>
        <w:t xml:space="preserve"> </w:t>
      </w:r>
      <w:hyperlink r:id="rId8" w:history="1">
        <w:r w:rsidRPr="00D36CC6">
          <w:rPr>
            <w:rStyle w:val="Hipercze"/>
            <w:rFonts w:ascii="Arial" w:hAnsi="Arial" w:cs="Arial"/>
            <w:color w:val="auto"/>
            <w:sz w:val="20"/>
            <w:szCs w:val="20"/>
            <w:u w:val="none"/>
          </w:rPr>
          <w:t>https://prod.ceidg.gov.pl</w:t>
        </w:r>
      </w:hyperlink>
      <w:r w:rsidRPr="00D36CC6">
        <w:rPr>
          <w:rFonts w:ascii="Arial" w:hAnsi="Arial" w:cs="Arial"/>
          <w:sz w:val="20"/>
          <w:szCs w:val="20"/>
        </w:rPr>
        <w:t xml:space="preserve">  </w:t>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sym w:font="Symbol" w:char="F07F"/>
      </w:r>
      <w:r w:rsidRPr="00D36CC6">
        <w:rPr>
          <w:rFonts w:ascii="Arial" w:hAnsi="Arial" w:cs="Arial"/>
          <w:sz w:val="20"/>
          <w:szCs w:val="20"/>
        </w:rPr>
        <w:t xml:space="preserve"> </w:t>
      </w:r>
      <w:r w:rsidR="00304B6F" w:rsidRPr="00D36CC6">
        <w:rPr>
          <w:rFonts w:ascii="Arial" w:hAnsi="Arial" w:cs="Arial"/>
          <w:sz w:val="20"/>
          <w:szCs w:val="20"/>
        </w:rPr>
        <w:t xml:space="preserve">  </w:t>
      </w:r>
      <w:hyperlink r:id="rId9" w:history="1">
        <w:r w:rsidR="00304B6F" w:rsidRPr="00D36CC6">
          <w:rPr>
            <w:rStyle w:val="Hipercze"/>
            <w:rFonts w:ascii="Arial" w:hAnsi="Arial" w:cs="Arial"/>
            <w:color w:val="auto"/>
            <w:sz w:val="20"/>
            <w:szCs w:val="20"/>
            <w:u w:val="none"/>
          </w:rPr>
          <w:t>https://ems.ms.gov.pl</w:t>
        </w:r>
      </w:hyperlink>
      <w:r w:rsidRPr="00D36CC6">
        <w:rPr>
          <w:rFonts w:ascii="Arial" w:hAnsi="Arial" w:cs="Arial"/>
          <w:sz w:val="20"/>
          <w:szCs w:val="20"/>
        </w:rPr>
        <w:t xml:space="preserve">    </w:t>
      </w:r>
    </w:p>
    <w:p w14:paraId="49540606" w14:textId="77777777" w:rsidR="00146A4E"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3777F117" w14:textId="77777777" w:rsidR="00D61008" w:rsidRPr="0081777D" w:rsidRDefault="00D61008" w:rsidP="00B164E2">
      <w:pPr>
        <w:spacing w:line="276" w:lineRule="auto"/>
        <w:jc w:val="both"/>
        <w:rPr>
          <w:rFonts w:ascii="Arial" w:hAnsi="Arial" w:cs="Arial"/>
          <w:i/>
          <w:sz w:val="8"/>
          <w:szCs w:val="8"/>
        </w:rPr>
      </w:pPr>
    </w:p>
    <w:p w14:paraId="0F68E230" w14:textId="77777777" w:rsidR="00552E30" w:rsidRPr="002E2DA0" w:rsidRDefault="00552E30" w:rsidP="002E2DA0">
      <w:pPr>
        <w:pStyle w:val="Akapitzlist"/>
        <w:numPr>
          <w:ilvl w:val="0"/>
          <w:numId w:val="11"/>
        </w:numPr>
        <w:spacing w:line="276" w:lineRule="auto"/>
        <w:ind w:left="284" w:hanging="284"/>
        <w:jc w:val="both"/>
        <w:rPr>
          <w:rFonts w:ascii="Arial" w:hAnsi="Arial" w:cs="Arial"/>
          <w:sz w:val="20"/>
          <w:szCs w:val="20"/>
        </w:rPr>
      </w:pPr>
      <w:r w:rsidRPr="002E2DA0">
        <w:rPr>
          <w:rFonts w:ascii="Arial" w:hAnsi="Arial" w:cs="Arial"/>
          <w:sz w:val="20"/>
          <w:szCs w:val="20"/>
        </w:rPr>
        <w:t xml:space="preserve">Oświadczam, że zachodzą w stosunku do mnie podstawy wykluczenia z postępowania na podstawie art. …………. ustawy </w:t>
      </w:r>
      <w:proofErr w:type="spellStart"/>
      <w:proofErr w:type="gramStart"/>
      <w:r w:rsidRPr="002E2DA0">
        <w:rPr>
          <w:rFonts w:ascii="Arial" w:hAnsi="Arial" w:cs="Arial"/>
          <w:sz w:val="20"/>
          <w:szCs w:val="20"/>
        </w:rPr>
        <w:t>Pzp</w:t>
      </w:r>
      <w:proofErr w:type="spellEnd"/>
      <w:r w:rsidRPr="002E2DA0">
        <w:rPr>
          <w:rFonts w:ascii="Arial" w:hAnsi="Arial" w:cs="Arial"/>
          <w:sz w:val="20"/>
          <w:szCs w:val="20"/>
        </w:rPr>
        <w:t xml:space="preserve">  </w:t>
      </w:r>
      <w:r w:rsidRPr="002E2DA0">
        <w:rPr>
          <w:rFonts w:ascii="Arial" w:hAnsi="Arial" w:cs="Arial"/>
          <w:i/>
          <w:sz w:val="20"/>
          <w:szCs w:val="20"/>
        </w:rPr>
        <w:t>(</w:t>
      </w:r>
      <w:proofErr w:type="gramEnd"/>
      <w:r w:rsidRPr="002E2DA0">
        <w:rPr>
          <w:rFonts w:ascii="Arial" w:hAnsi="Arial" w:cs="Arial"/>
          <w:i/>
          <w:sz w:val="20"/>
          <w:szCs w:val="20"/>
        </w:rPr>
        <w:t xml:space="preserve">podać mającą zastosowanie podstawę wykluczenia spośród wymienionych w art. </w:t>
      </w:r>
      <w:r w:rsidR="005B4C23" w:rsidRPr="002E2DA0">
        <w:rPr>
          <w:rFonts w:ascii="Arial" w:hAnsi="Arial" w:cs="Arial"/>
          <w:i/>
          <w:sz w:val="20"/>
          <w:szCs w:val="20"/>
        </w:rPr>
        <w:t>108</w:t>
      </w:r>
      <w:r w:rsidRPr="002E2DA0">
        <w:rPr>
          <w:rFonts w:ascii="Arial" w:hAnsi="Arial" w:cs="Arial"/>
          <w:i/>
          <w:sz w:val="20"/>
          <w:szCs w:val="20"/>
        </w:rPr>
        <w:t xml:space="preserve"> ust. 1 pkt </w:t>
      </w:r>
      <w:r w:rsidR="005B4C23" w:rsidRPr="002E2DA0">
        <w:rPr>
          <w:rFonts w:ascii="Arial" w:hAnsi="Arial" w:cs="Arial"/>
          <w:i/>
          <w:sz w:val="20"/>
          <w:szCs w:val="20"/>
        </w:rPr>
        <w:t>1,</w:t>
      </w:r>
      <w:r w:rsidR="00604BF9" w:rsidRPr="002E2DA0">
        <w:rPr>
          <w:rFonts w:ascii="Arial" w:hAnsi="Arial" w:cs="Arial"/>
          <w:i/>
          <w:sz w:val="20"/>
          <w:szCs w:val="20"/>
        </w:rPr>
        <w:t xml:space="preserve"> </w:t>
      </w:r>
      <w:r w:rsidR="005B4C23" w:rsidRPr="002E2DA0">
        <w:rPr>
          <w:rFonts w:ascii="Arial" w:hAnsi="Arial" w:cs="Arial"/>
          <w:i/>
          <w:sz w:val="20"/>
          <w:szCs w:val="20"/>
        </w:rPr>
        <w:t>2,</w:t>
      </w:r>
      <w:r w:rsidR="00604BF9" w:rsidRPr="002E2DA0">
        <w:rPr>
          <w:rFonts w:ascii="Arial" w:hAnsi="Arial" w:cs="Arial"/>
          <w:i/>
          <w:sz w:val="20"/>
          <w:szCs w:val="20"/>
        </w:rPr>
        <w:t xml:space="preserve"> </w:t>
      </w:r>
      <w:r w:rsidR="005B4C23" w:rsidRPr="002E2DA0">
        <w:rPr>
          <w:rFonts w:ascii="Arial" w:hAnsi="Arial" w:cs="Arial"/>
          <w:i/>
          <w:sz w:val="20"/>
          <w:szCs w:val="20"/>
        </w:rPr>
        <w:t>5 lub art. 109 ust. 1 pkt 4</w:t>
      </w:r>
      <w:r w:rsidRPr="002E2DA0">
        <w:rPr>
          <w:rFonts w:ascii="Arial" w:hAnsi="Arial" w:cs="Arial"/>
          <w:i/>
          <w:sz w:val="20"/>
          <w:szCs w:val="20"/>
        </w:rPr>
        <w:t xml:space="preserve"> ustawy </w:t>
      </w:r>
      <w:proofErr w:type="spellStart"/>
      <w:r w:rsidRPr="002E2DA0">
        <w:rPr>
          <w:rFonts w:ascii="Arial" w:hAnsi="Arial" w:cs="Arial"/>
          <w:i/>
          <w:sz w:val="20"/>
          <w:szCs w:val="20"/>
        </w:rPr>
        <w:t>Pzp</w:t>
      </w:r>
      <w:proofErr w:type="spellEnd"/>
      <w:r w:rsidRPr="002E2DA0">
        <w:rPr>
          <w:rFonts w:ascii="Arial" w:hAnsi="Arial" w:cs="Arial"/>
          <w:i/>
          <w:sz w:val="20"/>
          <w:szCs w:val="20"/>
        </w:rPr>
        <w:t>).</w:t>
      </w:r>
      <w:r w:rsidRPr="002E2DA0">
        <w:rPr>
          <w:rFonts w:ascii="Arial" w:hAnsi="Arial" w:cs="Arial"/>
          <w:sz w:val="20"/>
          <w:szCs w:val="20"/>
        </w:rPr>
        <w:t xml:space="preserve"> </w:t>
      </w:r>
    </w:p>
    <w:p w14:paraId="45BA1551" w14:textId="77777777" w:rsidR="00552E30" w:rsidRPr="001A1F98" w:rsidRDefault="00552E30" w:rsidP="002E2DA0">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w:t>
      </w:r>
      <w:proofErr w:type="spellStart"/>
      <w:r w:rsidRPr="001A1F98">
        <w:rPr>
          <w:rFonts w:ascii="Arial" w:hAnsi="Arial" w:cs="Arial"/>
          <w:sz w:val="20"/>
          <w:szCs w:val="20"/>
        </w:rPr>
        <w:t>Pzp</w:t>
      </w:r>
      <w:proofErr w:type="spellEnd"/>
      <w:r w:rsidRPr="001A1F98">
        <w:rPr>
          <w:rFonts w:ascii="Arial" w:hAnsi="Arial" w:cs="Arial"/>
          <w:sz w:val="20"/>
          <w:szCs w:val="20"/>
        </w:rPr>
        <w:t xml:space="preserve"> podjąłem następujące środki naprawcze: </w:t>
      </w:r>
    </w:p>
    <w:p w14:paraId="7DC123FF" w14:textId="52F751B6" w:rsidR="002E2DA0" w:rsidRDefault="00552E30" w:rsidP="00703533">
      <w:pPr>
        <w:spacing w:after="120"/>
        <w:ind w:firstLine="284"/>
        <w:jc w:val="both"/>
        <w:rPr>
          <w:rFonts w:ascii="Arial" w:hAnsi="Arial" w:cs="Arial"/>
          <w:sz w:val="20"/>
          <w:szCs w:val="20"/>
        </w:rPr>
      </w:pPr>
      <w:r w:rsidRPr="001A1F98">
        <w:rPr>
          <w:rFonts w:ascii="Arial" w:hAnsi="Arial" w:cs="Arial"/>
          <w:sz w:val="20"/>
          <w:szCs w:val="20"/>
        </w:rPr>
        <w:t>………………………………………………………………………………………………………………</w:t>
      </w:r>
      <w:r w:rsidR="0081777D">
        <w:rPr>
          <w:rFonts w:ascii="Arial" w:hAnsi="Arial" w:cs="Arial"/>
          <w:sz w:val="20"/>
          <w:szCs w:val="20"/>
        </w:rPr>
        <w:t>…..</w:t>
      </w:r>
    </w:p>
    <w:p w14:paraId="13420F95" w14:textId="77777777" w:rsidR="007A2203" w:rsidRDefault="007A2203" w:rsidP="00703533">
      <w:pPr>
        <w:spacing w:after="120"/>
        <w:ind w:firstLine="284"/>
        <w:jc w:val="both"/>
        <w:rPr>
          <w:rFonts w:ascii="Arial" w:hAnsi="Arial" w:cs="Arial"/>
          <w:sz w:val="20"/>
          <w:szCs w:val="20"/>
        </w:rPr>
      </w:pPr>
    </w:p>
    <w:p w14:paraId="19D1D6BC" w14:textId="634CE3A0" w:rsidR="002E2DA0" w:rsidRDefault="002E2DA0" w:rsidP="002E2DA0">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lastRenderedPageBreak/>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007A2203">
        <w:rPr>
          <w:rFonts w:ascii="Arial" w:hAnsi="Arial" w:cs="Arial"/>
          <w:bCs/>
          <w:sz w:val="20"/>
          <w:szCs w:val="20"/>
        </w:rPr>
        <w:t>.</w:t>
      </w:r>
    </w:p>
    <w:p w14:paraId="418D1ED0" w14:textId="77777777" w:rsidR="007A2203" w:rsidRDefault="007A2203" w:rsidP="007A2203">
      <w:pPr>
        <w:pStyle w:val="NormalnyWeb"/>
        <w:suppressAutoHyphens w:val="0"/>
        <w:spacing w:before="0" w:after="0" w:line="276" w:lineRule="auto"/>
        <w:jc w:val="both"/>
        <w:rPr>
          <w:rFonts w:ascii="Arial" w:hAnsi="Arial" w:cs="Arial"/>
          <w:sz w:val="20"/>
          <w:szCs w:val="20"/>
        </w:rPr>
      </w:pPr>
    </w:p>
    <w:p w14:paraId="607FB2F1"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1E00B16D" w14:textId="77777777" w:rsidR="00552E30" w:rsidRPr="001A1F98" w:rsidRDefault="00552E30" w:rsidP="00552E30">
      <w:pPr>
        <w:spacing w:line="276" w:lineRule="auto"/>
        <w:jc w:val="both"/>
        <w:rPr>
          <w:rFonts w:ascii="Arial" w:hAnsi="Arial" w:cs="Arial"/>
          <w:sz w:val="20"/>
          <w:szCs w:val="20"/>
        </w:rPr>
      </w:pPr>
    </w:p>
    <w:p w14:paraId="1BA36F54" w14:textId="0902F43B"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w:t>
      </w:r>
      <w:r w:rsidR="001077F9">
        <w:rPr>
          <w:rFonts w:ascii="Arial" w:hAnsi="Arial" w:cs="Arial"/>
          <w:sz w:val="20"/>
          <w:szCs w:val="20"/>
        </w:rPr>
        <w:t> </w:t>
      </w:r>
      <w:r w:rsidRPr="001A1F98">
        <w:rPr>
          <w:rFonts w:ascii="Arial" w:hAnsi="Arial" w:cs="Arial"/>
          <w:sz w:val="20"/>
          <w:szCs w:val="20"/>
        </w:rPr>
        <w:t>prawdą oraz zostały przedstawione z pełną świadomością konsekwencji wprowadzenia Zamawiającego w</w:t>
      </w:r>
      <w:r w:rsidR="001077F9">
        <w:rPr>
          <w:rFonts w:ascii="Arial" w:hAnsi="Arial" w:cs="Arial"/>
          <w:sz w:val="20"/>
          <w:szCs w:val="20"/>
        </w:rPr>
        <w:t xml:space="preserve"> </w:t>
      </w:r>
      <w:r w:rsidRPr="001A1F98">
        <w:rPr>
          <w:rFonts w:ascii="Arial" w:hAnsi="Arial" w:cs="Arial"/>
          <w:sz w:val="20"/>
          <w:szCs w:val="20"/>
        </w:rPr>
        <w:t>błąd przy przedstawianiu informacji.</w:t>
      </w:r>
    </w:p>
    <w:p w14:paraId="67F29CFD" w14:textId="77777777" w:rsidR="00977371" w:rsidRPr="001A1F98" w:rsidRDefault="00977371" w:rsidP="00552E30">
      <w:pPr>
        <w:spacing w:line="276" w:lineRule="auto"/>
        <w:jc w:val="both"/>
        <w:rPr>
          <w:rFonts w:ascii="Arial" w:hAnsi="Arial" w:cs="Arial"/>
          <w:sz w:val="20"/>
          <w:szCs w:val="20"/>
        </w:rPr>
      </w:pPr>
    </w:p>
    <w:p w14:paraId="617D8DF2" w14:textId="77777777" w:rsidR="00977371" w:rsidRPr="001A1F98" w:rsidRDefault="00977371" w:rsidP="00552E30">
      <w:pPr>
        <w:spacing w:line="276" w:lineRule="auto"/>
        <w:jc w:val="both"/>
        <w:rPr>
          <w:rFonts w:ascii="Arial" w:hAnsi="Arial" w:cs="Arial"/>
          <w:sz w:val="20"/>
          <w:szCs w:val="20"/>
        </w:rPr>
      </w:pPr>
    </w:p>
    <w:p w14:paraId="28BB564E" w14:textId="77777777" w:rsidR="00977371" w:rsidRPr="001A1F98" w:rsidRDefault="00977371" w:rsidP="00552E30">
      <w:pPr>
        <w:spacing w:line="276" w:lineRule="auto"/>
        <w:jc w:val="both"/>
        <w:rPr>
          <w:rFonts w:ascii="Arial" w:hAnsi="Arial" w:cs="Arial"/>
          <w:sz w:val="20"/>
          <w:szCs w:val="20"/>
        </w:rPr>
      </w:pPr>
    </w:p>
    <w:p w14:paraId="3BA2FF9C" w14:textId="77777777" w:rsidR="00304B6F" w:rsidRPr="001A1F98" w:rsidRDefault="00304B6F" w:rsidP="00552E30">
      <w:pPr>
        <w:spacing w:line="276" w:lineRule="auto"/>
        <w:jc w:val="both"/>
        <w:rPr>
          <w:rFonts w:ascii="Arial" w:hAnsi="Arial" w:cs="Arial"/>
          <w:sz w:val="20"/>
          <w:szCs w:val="20"/>
        </w:rPr>
      </w:pPr>
    </w:p>
    <w:p w14:paraId="3F8D9A02" w14:textId="77777777" w:rsidR="00304B6F" w:rsidRDefault="00304B6F" w:rsidP="00552E30">
      <w:pPr>
        <w:spacing w:line="276" w:lineRule="auto"/>
        <w:jc w:val="both"/>
        <w:rPr>
          <w:rFonts w:ascii="Arial" w:hAnsi="Arial" w:cs="Arial"/>
          <w:sz w:val="20"/>
          <w:szCs w:val="20"/>
        </w:rPr>
      </w:pPr>
    </w:p>
    <w:p w14:paraId="4674FB9C" w14:textId="77777777" w:rsidR="00703533" w:rsidRDefault="00703533" w:rsidP="00552E30">
      <w:pPr>
        <w:spacing w:line="276" w:lineRule="auto"/>
        <w:jc w:val="both"/>
        <w:rPr>
          <w:rFonts w:ascii="Arial" w:hAnsi="Arial" w:cs="Arial"/>
          <w:sz w:val="20"/>
          <w:szCs w:val="20"/>
        </w:rPr>
      </w:pPr>
    </w:p>
    <w:p w14:paraId="4CA5F168" w14:textId="77777777" w:rsidR="00703533" w:rsidRDefault="00703533" w:rsidP="00552E30">
      <w:pPr>
        <w:spacing w:line="276" w:lineRule="auto"/>
        <w:jc w:val="both"/>
        <w:rPr>
          <w:rFonts w:ascii="Arial" w:hAnsi="Arial" w:cs="Arial"/>
          <w:sz w:val="20"/>
          <w:szCs w:val="20"/>
        </w:rPr>
      </w:pPr>
    </w:p>
    <w:p w14:paraId="2EDC3DE8" w14:textId="77777777" w:rsidR="00703533" w:rsidRDefault="00703533" w:rsidP="00552E30">
      <w:pPr>
        <w:spacing w:line="276" w:lineRule="auto"/>
        <w:jc w:val="both"/>
        <w:rPr>
          <w:rFonts w:ascii="Arial" w:hAnsi="Arial" w:cs="Arial"/>
          <w:sz w:val="20"/>
          <w:szCs w:val="20"/>
        </w:rPr>
      </w:pPr>
    </w:p>
    <w:p w14:paraId="7270B152" w14:textId="77777777" w:rsidR="00703533" w:rsidRDefault="00703533" w:rsidP="00552E30">
      <w:pPr>
        <w:spacing w:line="276" w:lineRule="auto"/>
        <w:jc w:val="both"/>
        <w:rPr>
          <w:rFonts w:ascii="Arial" w:hAnsi="Arial" w:cs="Arial"/>
          <w:sz w:val="20"/>
          <w:szCs w:val="20"/>
        </w:rPr>
      </w:pPr>
    </w:p>
    <w:p w14:paraId="4F100F3A" w14:textId="77777777" w:rsidR="00703533" w:rsidRDefault="00703533" w:rsidP="00552E30">
      <w:pPr>
        <w:spacing w:line="276" w:lineRule="auto"/>
        <w:jc w:val="both"/>
        <w:rPr>
          <w:rFonts w:ascii="Arial" w:hAnsi="Arial" w:cs="Arial"/>
          <w:sz w:val="20"/>
          <w:szCs w:val="20"/>
        </w:rPr>
      </w:pPr>
    </w:p>
    <w:p w14:paraId="43B7CA9E" w14:textId="77777777" w:rsidR="00703533" w:rsidRDefault="00703533" w:rsidP="00552E30">
      <w:pPr>
        <w:spacing w:line="276" w:lineRule="auto"/>
        <w:jc w:val="both"/>
        <w:rPr>
          <w:rFonts w:ascii="Arial" w:hAnsi="Arial" w:cs="Arial"/>
          <w:sz w:val="20"/>
          <w:szCs w:val="20"/>
        </w:rPr>
      </w:pPr>
    </w:p>
    <w:p w14:paraId="771660D6" w14:textId="77777777" w:rsidR="00703533" w:rsidRDefault="00703533" w:rsidP="00552E30">
      <w:pPr>
        <w:spacing w:line="276" w:lineRule="auto"/>
        <w:jc w:val="both"/>
        <w:rPr>
          <w:rFonts w:ascii="Arial" w:hAnsi="Arial" w:cs="Arial"/>
          <w:sz w:val="20"/>
          <w:szCs w:val="20"/>
        </w:rPr>
      </w:pPr>
    </w:p>
    <w:p w14:paraId="4D124A7E" w14:textId="77777777" w:rsidR="00703533" w:rsidRDefault="00703533" w:rsidP="00552E30">
      <w:pPr>
        <w:spacing w:line="276" w:lineRule="auto"/>
        <w:jc w:val="both"/>
        <w:rPr>
          <w:rFonts w:ascii="Arial" w:hAnsi="Arial" w:cs="Arial"/>
          <w:sz w:val="20"/>
          <w:szCs w:val="20"/>
        </w:rPr>
      </w:pPr>
    </w:p>
    <w:p w14:paraId="66E3F0C3" w14:textId="77777777" w:rsidR="00703533" w:rsidRDefault="00703533" w:rsidP="00552E30">
      <w:pPr>
        <w:spacing w:line="276" w:lineRule="auto"/>
        <w:jc w:val="both"/>
        <w:rPr>
          <w:rFonts w:ascii="Arial" w:hAnsi="Arial" w:cs="Arial"/>
          <w:sz w:val="20"/>
          <w:szCs w:val="20"/>
        </w:rPr>
      </w:pPr>
    </w:p>
    <w:p w14:paraId="5E87023A" w14:textId="77777777" w:rsidR="00703533" w:rsidRDefault="00703533" w:rsidP="00552E30">
      <w:pPr>
        <w:spacing w:line="276" w:lineRule="auto"/>
        <w:jc w:val="both"/>
        <w:rPr>
          <w:rFonts w:ascii="Arial" w:hAnsi="Arial" w:cs="Arial"/>
          <w:sz w:val="20"/>
          <w:szCs w:val="20"/>
        </w:rPr>
      </w:pPr>
    </w:p>
    <w:p w14:paraId="0A77681A" w14:textId="77777777" w:rsidR="00703533" w:rsidRDefault="00703533" w:rsidP="00552E30">
      <w:pPr>
        <w:spacing w:line="276" w:lineRule="auto"/>
        <w:jc w:val="both"/>
        <w:rPr>
          <w:rFonts w:ascii="Arial" w:hAnsi="Arial" w:cs="Arial"/>
          <w:sz w:val="20"/>
          <w:szCs w:val="20"/>
        </w:rPr>
      </w:pPr>
    </w:p>
    <w:p w14:paraId="5BE8EB15" w14:textId="77777777" w:rsidR="00703533" w:rsidRDefault="00703533" w:rsidP="00552E30">
      <w:pPr>
        <w:spacing w:line="276" w:lineRule="auto"/>
        <w:jc w:val="both"/>
        <w:rPr>
          <w:rFonts w:ascii="Arial" w:hAnsi="Arial" w:cs="Arial"/>
          <w:sz w:val="20"/>
          <w:szCs w:val="20"/>
        </w:rPr>
      </w:pPr>
    </w:p>
    <w:p w14:paraId="440574D1" w14:textId="77777777" w:rsidR="00703533" w:rsidRDefault="00703533" w:rsidP="00552E30">
      <w:pPr>
        <w:spacing w:line="276" w:lineRule="auto"/>
        <w:jc w:val="both"/>
        <w:rPr>
          <w:rFonts w:ascii="Arial" w:hAnsi="Arial" w:cs="Arial"/>
          <w:sz w:val="20"/>
          <w:szCs w:val="20"/>
        </w:rPr>
      </w:pPr>
    </w:p>
    <w:p w14:paraId="781DDA2B" w14:textId="77777777" w:rsidR="00703533" w:rsidRDefault="00703533" w:rsidP="00552E30">
      <w:pPr>
        <w:spacing w:line="276" w:lineRule="auto"/>
        <w:jc w:val="both"/>
        <w:rPr>
          <w:rFonts w:ascii="Arial" w:hAnsi="Arial" w:cs="Arial"/>
          <w:sz w:val="20"/>
          <w:szCs w:val="20"/>
        </w:rPr>
      </w:pPr>
    </w:p>
    <w:p w14:paraId="54111FA3" w14:textId="77777777" w:rsidR="00703533" w:rsidRDefault="00703533" w:rsidP="00552E30">
      <w:pPr>
        <w:spacing w:line="276" w:lineRule="auto"/>
        <w:jc w:val="both"/>
        <w:rPr>
          <w:rFonts w:ascii="Arial" w:hAnsi="Arial" w:cs="Arial"/>
          <w:sz w:val="20"/>
          <w:szCs w:val="20"/>
        </w:rPr>
      </w:pPr>
    </w:p>
    <w:p w14:paraId="4AA27CC7" w14:textId="77777777" w:rsidR="00703533" w:rsidRDefault="00703533" w:rsidP="00552E30">
      <w:pPr>
        <w:spacing w:line="276" w:lineRule="auto"/>
        <w:jc w:val="both"/>
        <w:rPr>
          <w:rFonts w:ascii="Arial" w:hAnsi="Arial" w:cs="Arial"/>
          <w:sz w:val="20"/>
          <w:szCs w:val="20"/>
        </w:rPr>
      </w:pPr>
    </w:p>
    <w:p w14:paraId="63001919" w14:textId="77777777" w:rsidR="00703533" w:rsidRDefault="00703533" w:rsidP="00552E30">
      <w:pPr>
        <w:spacing w:line="276" w:lineRule="auto"/>
        <w:jc w:val="both"/>
        <w:rPr>
          <w:rFonts w:ascii="Arial" w:hAnsi="Arial" w:cs="Arial"/>
          <w:sz w:val="20"/>
          <w:szCs w:val="20"/>
        </w:rPr>
      </w:pPr>
    </w:p>
    <w:p w14:paraId="5EA00241" w14:textId="77777777" w:rsidR="00703533" w:rsidRDefault="00703533" w:rsidP="00552E30">
      <w:pPr>
        <w:spacing w:line="276" w:lineRule="auto"/>
        <w:jc w:val="both"/>
        <w:rPr>
          <w:rFonts w:ascii="Arial" w:hAnsi="Arial" w:cs="Arial"/>
          <w:sz w:val="20"/>
          <w:szCs w:val="20"/>
        </w:rPr>
      </w:pPr>
    </w:p>
    <w:p w14:paraId="41C10D0B" w14:textId="77777777" w:rsidR="00703533" w:rsidRDefault="00703533" w:rsidP="00552E30">
      <w:pPr>
        <w:spacing w:line="276" w:lineRule="auto"/>
        <w:jc w:val="both"/>
        <w:rPr>
          <w:rFonts w:ascii="Arial" w:hAnsi="Arial" w:cs="Arial"/>
          <w:sz w:val="20"/>
          <w:szCs w:val="20"/>
        </w:rPr>
      </w:pPr>
    </w:p>
    <w:p w14:paraId="069F4B66" w14:textId="77777777" w:rsidR="00703533" w:rsidRDefault="00703533" w:rsidP="00552E30">
      <w:pPr>
        <w:spacing w:line="276" w:lineRule="auto"/>
        <w:jc w:val="both"/>
        <w:rPr>
          <w:rFonts w:ascii="Arial" w:hAnsi="Arial" w:cs="Arial"/>
          <w:sz w:val="20"/>
          <w:szCs w:val="20"/>
        </w:rPr>
      </w:pPr>
    </w:p>
    <w:p w14:paraId="5D5E4B00" w14:textId="77777777" w:rsidR="00703533" w:rsidRDefault="00703533" w:rsidP="00552E30">
      <w:pPr>
        <w:spacing w:line="276" w:lineRule="auto"/>
        <w:jc w:val="both"/>
        <w:rPr>
          <w:rFonts w:ascii="Arial" w:hAnsi="Arial" w:cs="Arial"/>
          <w:sz w:val="20"/>
          <w:szCs w:val="20"/>
        </w:rPr>
      </w:pPr>
    </w:p>
    <w:p w14:paraId="3AC30744" w14:textId="77777777" w:rsidR="00703533" w:rsidRDefault="00703533" w:rsidP="00552E30">
      <w:pPr>
        <w:spacing w:line="276" w:lineRule="auto"/>
        <w:jc w:val="both"/>
        <w:rPr>
          <w:rFonts w:ascii="Arial" w:hAnsi="Arial" w:cs="Arial"/>
          <w:sz w:val="20"/>
          <w:szCs w:val="20"/>
        </w:rPr>
      </w:pPr>
    </w:p>
    <w:p w14:paraId="3616E95E" w14:textId="77777777" w:rsidR="00703533" w:rsidRDefault="00703533" w:rsidP="00552E30">
      <w:pPr>
        <w:spacing w:line="276" w:lineRule="auto"/>
        <w:jc w:val="both"/>
        <w:rPr>
          <w:rFonts w:ascii="Arial" w:hAnsi="Arial" w:cs="Arial"/>
          <w:sz w:val="20"/>
          <w:szCs w:val="20"/>
        </w:rPr>
      </w:pPr>
    </w:p>
    <w:p w14:paraId="2B666BDF" w14:textId="77777777" w:rsidR="00703533" w:rsidRDefault="00703533" w:rsidP="00552E30">
      <w:pPr>
        <w:spacing w:line="276" w:lineRule="auto"/>
        <w:jc w:val="both"/>
        <w:rPr>
          <w:rFonts w:ascii="Arial" w:hAnsi="Arial" w:cs="Arial"/>
          <w:sz w:val="20"/>
          <w:szCs w:val="20"/>
        </w:rPr>
      </w:pPr>
    </w:p>
    <w:p w14:paraId="59DA0947" w14:textId="77777777" w:rsidR="00703533" w:rsidRDefault="00703533" w:rsidP="00552E30">
      <w:pPr>
        <w:spacing w:line="276" w:lineRule="auto"/>
        <w:jc w:val="both"/>
        <w:rPr>
          <w:rFonts w:ascii="Arial" w:hAnsi="Arial" w:cs="Arial"/>
          <w:sz w:val="20"/>
          <w:szCs w:val="20"/>
        </w:rPr>
      </w:pPr>
    </w:p>
    <w:p w14:paraId="365A0CE1" w14:textId="77777777" w:rsidR="00977371" w:rsidRPr="001A1F98" w:rsidRDefault="00977371" w:rsidP="00552E30">
      <w:pPr>
        <w:spacing w:line="276" w:lineRule="auto"/>
        <w:jc w:val="both"/>
        <w:rPr>
          <w:rFonts w:ascii="Arial" w:hAnsi="Arial" w:cs="Arial"/>
          <w:sz w:val="20"/>
          <w:szCs w:val="20"/>
        </w:rPr>
      </w:pPr>
    </w:p>
    <w:p w14:paraId="37ACD886" w14:textId="77777777" w:rsidR="00977371" w:rsidRPr="0081777D" w:rsidRDefault="00977371" w:rsidP="00977371">
      <w:pPr>
        <w:pStyle w:val="rozdzia"/>
        <w:rPr>
          <w:rFonts w:ascii="Arial" w:hAnsi="Arial" w:cs="Arial"/>
          <w:b w:val="0"/>
          <w:bCs/>
          <w:color w:val="C00000"/>
        </w:rPr>
      </w:pPr>
      <w:r w:rsidRPr="0081777D">
        <w:rPr>
          <w:rFonts w:ascii="Arial" w:hAnsi="Arial" w:cs="Arial"/>
          <w:b w:val="0"/>
          <w:bCs/>
          <w:color w:val="C00000"/>
        </w:rPr>
        <w:t>UWAGA:</w:t>
      </w:r>
    </w:p>
    <w:p w14:paraId="7CFB5CC6"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W przypadku Wykonawców wspólnie ubiegających się o udzielenie zamówienia wymóg złożenia</w:t>
      </w:r>
      <w:r w:rsidRPr="0081777D">
        <w:rPr>
          <w:rFonts w:ascii="Arial" w:hAnsi="Arial" w:cs="Arial"/>
          <w:b w:val="0"/>
          <w:bCs/>
          <w:color w:val="C00000"/>
          <w:sz w:val="18"/>
          <w:u w:val="none"/>
        </w:rPr>
        <w:t xml:space="preserve"> </w:t>
      </w:r>
      <w:r w:rsidRPr="0081777D">
        <w:rPr>
          <w:rFonts w:ascii="Arial" w:hAnsi="Arial" w:cs="Arial"/>
          <w:b w:val="0"/>
          <w:bCs/>
          <w:color w:val="C00000"/>
          <w:u w:val="none"/>
        </w:rPr>
        <w:t>niniejszego oświadczenia dotyczy każdego z wykonawców</w:t>
      </w:r>
    </w:p>
    <w:p w14:paraId="52231ECD"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Zamawiający zaleca przed podpisaniem, zapisanie dokumentu w formacie .pdf</w:t>
      </w:r>
    </w:p>
    <w:p w14:paraId="28617684"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Dokument należy wypełnić i podpisać kwalifikowalnym podpisem elektronicznym lub podpisem zaufanym lub podpisem osobistym.</w:t>
      </w:r>
    </w:p>
    <w:sectPr w:rsidR="00977371" w:rsidRPr="0081777D" w:rsidSect="00731588">
      <w:headerReference w:type="default" r:id="rId10"/>
      <w:footerReference w:type="even" r:id="rId11"/>
      <w:footerReference w:type="default" r:id="rId12"/>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176E2" w14:textId="77777777" w:rsidR="003261E2" w:rsidRDefault="003261E2" w:rsidP="00552E30">
      <w:r>
        <w:separator/>
      </w:r>
    </w:p>
  </w:endnote>
  <w:endnote w:type="continuationSeparator" w:id="0">
    <w:p w14:paraId="71F43680" w14:textId="77777777" w:rsidR="003261E2" w:rsidRDefault="003261E2"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437E" w14:textId="77777777" w:rsidR="00050346" w:rsidRPr="00277946" w:rsidRDefault="00B5565E"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B93695">
      <w:rPr>
        <w:rStyle w:val="Numerstrony"/>
        <w:rFonts w:ascii="Arial" w:hAnsi="Arial" w:cs="Arial"/>
        <w:noProof/>
        <w:sz w:val="16"/>
        <w:szCs w:val="16"/>
      </w:rPr>
      <w:t>1</w:t>
    </w:r>
    <w:r w:rsidRPr="00277946">
      <w:rPr>
        <w:rStyle w:val="Numerstrony"/>
        <w:rFonts w:ascii="Arial" w:hAnsi="Arial" w:cs="Arial"/>
        <w:sz w:val="16"/>
        <w:szCs w:val="16"/>
      </w:rPr>
      <w:fldChar w:fldCharType="end"/>
    </w:r>
  </w:p>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D97F" w14:textId="77777777" w:rsidR="003261E2" w:rsidRDefault="003261E2" w:rsidP="00552E30">
      <w:r>
        <w:separator/>
      </w:r>
    </w:p>
  </w:footnote>
  <w:footnote w:type="continuationSeparator" w:id="0">
    <w:p w14:paraId="070388D3" w14:textId="77777777" w:rsidR="003261E2" w:rsidRDefault="003261E2"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4760" w14:textId="485EFC39" w:rsidR="004052CF" w:rsidRPr="004052CF" w:rsidRDefault="007A2203">
    <w:pPr>
      <w:pStyle w:val="Nagwek"/>
      <w:rPr>
        <w:sz w:val="16"/>
        <w:szCs w:val="16"/>
      </w:rPr>
    </w:pPr>
    <w:bookmarkStart w:id="4" w:name="_Hlk193965494"/>
    <w:bookmarkStart w:id="5" w:name="_Hlk193965495"/>
    <w:bookmarkStart w:id="6" w:name="_Hlk195174284"/>
    <w:bookmarkStart w:id="7" w:name="_Hlk195174285"/>
    <w:r w:rsidRPr="00C20D50">
      <w:rPr>
        <w:noProof/>
      </w:rPr>
      <w:drawing>
        <wp:inline distT="0" distB="0" distL="0" distR="0" wp14:anchorId="262B1DDB" wp14:editId="5F2533B9">
          <wp:extent cx="5746750" cy="590550"/>
          <wp:effectExtent l="0" t="0" r="0" b="0"/>
          <wp:docPr id="16625123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590550"/>
                  </a:xfrm>
                  <a:prstGeom prst="rect">
                    <a:avLst/>
                  </a:prstGeom>
                  <a:noFill/>
                  <a:ln>
                    <a:noFill/>
                  </a:ln>
                </pic:spPr>
              </pic:pic>
            </a:graphicData>
          </a:graphic>
        </wp:inline>
      </w:drawing>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943C4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686104919">
    <w:abstractNumId w:val="0"/>
  </w:num>
  <w:num w:numId="2" w16cid:durableId="1658068613">
    <w:abstractNumId w:val="1"/>
  </w:num>
  <w:num w:numId="3" w16cid:durableId="2090930542">
    <w:abstractNumId w:val="9"/>
  </w:num>
  <w:num w:numId="4" w16cid:durableId="234973435">
    <w:abstractNumId w:val="18"/>
  </w:num>
  <w:num w:numId="5" w16cid:durableId="773984734">
    <w:abstractNumId w:val="7"/>
  </w:num>
  <w:num w:numId="6" w16cid:durableId="1229270283">
    <w:abstractNumId w:val="24"/>
  </w:num>
  <w:num w:numId="7" w16cid:durableId="869951251">
    <w:abstractNumId w:val="29"/>
  </w:num>
  <w:num w:numId="8" w16cid:durableId="166360249">
    <w:abstractNumId w:val="21"/>
  </w:num>
  <w:num w:numId="9" w16cid:durableId="237788306">
    <w:abstractNumId w:val="26"/>
  </w:num>
  <w:num w:numId="10" w16cid:durableId="1745683521">
    <w:abstractNumId w:val="22"/>
  </w:num>
  <w:num w:numId="11" w16cid:durableId="517624844">
    <w:abstractNumId w:val="27"/>
  </w:num>
  <w:num w:numId="12" w16cid:durableId="1941719552">
    <w:abstractNumId w:val="28"/>
  </w:num>
  <w:num w:numId="13" w16cid:durableId="913978163">
    <w:abstractNumId w:val="17"/>
  </w:num>
  <w:num w:numId="14" w16cid:durableId="1725367199">
    <w:abstractNumId w:val="11"/>
  </w:num>
  <w:num w:numId="15" w16cid:durableId="510222057">
    <w:abstractNumId w:val="5"/>
  </w:num>
  <w:num w:numId="16" w16cid:durableId="574706486">
    <w:abstractNumId w:val="2"/>
  </w:num>
  <w:num w:numId="17" w16cid:durableId="1037007553">
    <w:abstractNumId w:val="12"/>
  </w:num>
  <w:num w:numId="18" w16cid:durableId="402334507">
    <w:abstractNumId w:val="15"/>
  </w:num>
  <w:num w:numId="19" w16cid:durableId="284963792">
    <w:abstractNumId w:val="14"/>
  </w:num>
  <w:num w:numId="20" w16cid:durableId="1328483565">
    <w:abstractNumId w:val="25"/>
  </w:num>
  <w:num w:numId="21" w16cid:durableId="1331449266">
    <w:abstractNumId w:val="3"/>
  </w:num>
  <w:num w:numId="22" w16cid:durableId="107508716">
    <w:abstractNumId w:val="13"/>
  </w:num>
  <w:num w:numId="23" w16cid:durableId="661130314">
    <w:abstractNumId w:val="6"/>
  </w:num>
  <w:num w:numId="24" w16cid:durableId="1195341240">
    <w:abstractNumId w:val="16"/>
  </w:num>
  <w:num w:numId="25" w16cid:durableId="1171331048">
    <w:abstractNumId w:val="20"/>
  </w:num>
  <w:num w:numId="26" w16cid:durableId="1659141611">
    <w:abstractNumId w:val="8"/>
  </w:num>
  <w:num w:numId="27" w16cid:durableId="1854682043">
    <w:abstractNumId w:val="23"/>
  </w:num>
  <w:num w:numId="28" w16cid:durableId="1526334467">
    <w:abstractNumId w:val="4"/>
  </w:num>
  <w:num w:numId="29" w16cid:durableId="1411267778">
    <w:abstractNumId w:val="19"/>
  </w:num>
  <w:num w:numId="30" w16cid:durableId="325475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78238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71D5"/>
    <w:rsid w:val="000334EF"/>
    <w:rsid w:val="00045512"/>
    <w:rsid w:val="00050346"/>
    <w:rsid w:val="000515AA"/>
    <w:rsid w:val="00056971"/>
    <w:rsid w:val="00060683"/>
    <w:rsid w:val="000616C1"/>
    <w:rsid w:val="0006179C"/>
    <w:rsid w:val="000655F3"/>
    <w:rsid w:val="000732BC"/>
    <w:rsid w:val="000751D5"/>
    <w:rsid w:val="000918C1"/>
    <w:rsid w:val="000A7D02"/>
    <w:rsid w:val="000B7E8F"/>
    <w:rsid w:val="000C4155"/>
    <w:rsid w:val="000C7C58"/>
    <w:rsid w:val="000D137F"/>
    <w:rsid w:val="000E168B"/>
    <w:rsid w:val="001077F9"/>
    <w:rsid w:val="00122046"/>
    <w:rsid w:val="001248ED"/>
    <w:rsid w:val="00146A4E"/>
    <w:rsid w:val="00150AAB"/>
    <w:rsid w:val="00156473"/>
    <w:rsid w:val="0016080D"/>
    <w:rsid w:val="00161663"/>
    <w:rsid w:val="00163483"/>
    <w:rsid w:val="001653E4"/>
    <w:rsid w:val="0017065C"/>
    <w:rsid w:val="001817BC"/>
    <w:rsid w:val="001866D9"/>
    <w:rsid w:val="00187020"/>
    <w:rsid w:val="00190D7A"/>
    <w:rsid w:val="001A1F98"/>
    <w:rsid w:val="001A4DBE"/>
    <w:rsid w:val="001B0198"/>
    <w:rsid w:val="001D04B7"/>
    <w:rsid w:val="001F2122"/>
    <w:rsid w:val="002004D5"/>
    <w:rsid w:val="0022527E"/>
    <w:rsid w:val="002426F5"/>
    <w:rsid w:val="00257F31"/>
    <w:rsid w:val="00265FCC"/>
    <w:rsid w:val="00266E92"/>
    <w:rsid w:val="00270E68"/>
    <w:rsid w:val="00272A14"/>
    <w:rsid w:val="0027755E"/>
    <w:rsid w:val="00284AED"/>
    <w:rsid w:val="002944CB"/>
    <w:rsid w:val="002A78A1"/>
    <w:rsid w:val="002C0C0A"/>
    <w:rsid w:val="002D314B"/>
    <w:rsid w:val="002D4AAE"/>
    <w:rsid w:val="002E1C81"/>
    <w:rsid w:val="002E2DA0"/>
    <w:rsid w:val="002F4E11"/>
    <w:rsid w:val="00304B6F"/>
    <w:rsid w:val="003133CB"/>
    <w:rsid w:val="00323CDA"/>
    <w:rsid w:val="003261E2"/>
    <w:rsid w:val="00335855"/>
    <w:rsid w:val="00340E84"/>
    <w:rsid w:val="00343F6D"/>
    <w:rsid w:val="00351EFD"/>
    <w:rsid w:val="003709F7"/>
    <w:rsid w:val="00385A8F"/>
    <w:rsid w:val="003929A6"/>
    <w:rsid w:val="003948FF"/>
    <w:rsid w:val="003B05AE"/>
    <w:rsid w:val="003B4322"/>
    <w:rsid w:val="003B5D69"/>
    <w:rsid w:val="003F2638"/>
    <w:rsid w:val="003F26A4"/>
    <w:rsid w:val="003F5C86"/>
    <w:rsid w:val="003F6810"/>
    <w:rsid w:val="00404873"/>
    <w:rsid w:val="004052CF"/>
    <w:rsid w:val="00412ABA"/>
    <w:rsid w:val="00421276"/>
    <w:rsid w:val="00424214"/>
    <w:rsid w:val="00437EFD"/>
    <w:rsid w:val="004636D6"/>
    <w:rsid w:val="00473C4D"/>
    <w:rsid w:val="00474490"/>
    <w:rsid w:val="00492111"/>
    <w:rsid w:val="004B366A"/>
    <w:rsid w:val="004C0C78"/>
    <w:rsid w:val="004F53D9"/>
    <w:rsid w:val="00517135"/>
    <w:rsid w:val="005366E1"/>
    <w:rsid w:val="00542818"/>
    <w:rsid w:val="00547BF5"/>
    <w:rsid w:val="0055238E"/>
    <w:rsid w:val="00552E30"/>
    <w:rsid w:val="005767E7"/>
    <w:rsid w:val="00596E06"/>
    <w:rsid w:val="005A5B30"/>
    <w:rsid w:val="005B276F"/>
    <w:rsid w:val="005B4C23"/>
    <w:rsid w:val="005C5A01"/>
    <w:rsid w:val="005E29F0"/>
    <w:rsid w:val="00604BF9"/>
    <w:rsid w:val="006077B5"/>
    <w:rsid w:val="00607961"/>
    <w:rsid w:val="00617757"/>
    <w:rsid w:val="00625B64"/>
    <w:rsid w:val="00652613"/>
    <w:rsid w:val="00656E60"/>
    <w:rsid w:val="006B2D09"/>
    <w:rsid w:val="006D55F9"/>
    <w:rsid w:val="006E00EB"/>
    <w:rsid w:val="006E424D"/>
    <w:rsid w:val="006F480A"/>
    <w:rsid w:val="00703533"/>
    <w:rsid w:val="00704FE9"/>
    <w:rsid w:val="0070676B"/>
    <w:rsid w:val="00721F1A"/>
    <w:rsid w:val="00731588"/>
    <w:rsid w:val="007329B6"/>
    <w:rsid w:val="00736525"/>
    <w:rsid w:val="007678E2"/>
    <w:rsid w:val="0076798B"/>
    <w:rsid w:val="007719D4"/>
    <w:rsid w:val="00772C83"/>
    <w:rsid w:val="00797649"/>
    <w:rsid w:val="007A2203"/>
    <w:rsid w:val="007D4D63"/>
    <w:rsid w:val="007F10CC"/>
    <w:rsid w:val="008030B5"/>
    <w:rsid w:val="0081777D"/>
    <w:rsid w:val="008A4193"/>
    <w:rsid w:val="008A624F"/>
    <w:rsid w:val="008A7969"/>
    <w:rsid w:val="008F5EF2"/>
    <w:rsid w:val="009016F7"/>
    <w:rsid w:val="00924171"/>
    <w:rsid w:val="00925A7E"/>
    <w:rsid w:val="009615BE"/>
    <w:rsid w:val="00961B34"/>
    <w:rsid w:val="00974E7A"/>
    <w:rsid w:val="00977371"/>
    <w:rsid w:val="009952AA"/>
    <w:rsid w:val="009A07CE"/>
    <w:rsid w:val="009A468D"/>
    <w:rsid w:val="009C5ECE"/>
    <w:rsid w:val="009C76B5"/>
    <w:rsid w:val="009E3302"/>
    <w:rsid w:val="009E50D1"/>
    <w:rsid w:val="009E5FAE"/>
    <w:rsid w:val="009F3058"/>
    <w:rsid w:val="00A17CB5"/>
    <w:rsid w:val="00A310A6"/>
    <w:rsid w:val="00A73B97"/>
    <w:rsid w:val="00A801A5"/>
    <w:rsid w:val="00A84D9E"/>
    <w:rsid w:val="00A90AD6"/>
    <w:rsid w:val="00AD7D63"/>
    <w:rsid w:val="00AE3DEE"/>
    <w:rsid w:val="00AF68BD"/>
    <w:rsid w:val="00B01CB9"/>
    <w:rsid w:val="00B05CEF"/>
    <w:rsid w:val="00B164E2"/>
    <w:rsid w:val="00B44419"/>
    <w:rsid w:val="00B4557D"/>
    <w:rsid w:val="00B52231"/>
    <w:rsid w:val="00B5565E"/>
    <w:rsid w:val="00B6626B"/>
    <w:rsid w:val="00B81178"/>
    <w:rsid w:val="00B93695"/>
    <w:rsid w:val="00BA5FE1"/>
    <w:rsid w:val="00BD105A"/>
    <w:rsid w:val="00BD3E87"/>
    <w:rsid w:val="00BD5493"/>
    <w:rsid w:val="00BF2E8B"/>
    <w:rsid w:val="00BF516C"/>
    <w:rsid w:val="00BF6E32"/>
    <w:rsid w:val="00C31E34"/>
    <w:rsid w:val="00C33D13"/>
    <w:rsid w:val="00C667FE"/>
    <w:rsid w:val="00C9798B"/>
    <w:rsid w:val="00CB206F"/>
    <w:rsid w:val="00CE4D2E"/>
    <w:rsid w:val="00CF0893"/>
    <w:rsid w:val="00D15079"/>
    <w:rsid w:val="00D249AC"/>
    <w:rsid w:val="00D36CC6"/>
    <w:rsid w:val="00D61008"/>
    <w:rsid w:val="00D703A1"/>
    <w:rsid w:val="00D96CD0"/>
    <w:rsid w:val="00DB2E6E"/>
    <w:rsid w:val="00DB4F42"/>
    <w:rsid w:val="00DD1E82"/>
    <w:rsid w:val="00E0009C"/>
    <w:rsid w:val="00E14A38"/>
    <w:rsid w:val="00E373A1"/>
    <w:rsid w:val="00E65982"/>
    <w:rsid w:val="00E92A79"/>
    <w:rsid w:val="00EA22C5"/>
    <w:rsid w:val="00EA3812"/>
    <w:rsid w:val="00EA6F8D"/>
    <w:rsid w:val="00ED6B7E"/>
    <w:rsid w:val="00EE34EB"/>
    <w:rsid w:val="00F226EF"/>
    <w:rsid w:val="00F452AD"/>
    <w:rsid w:val="00F4574B"/>
    <w:rsid w:val="00F509AC"/>
    <w:rsid w:val="00F52900"/>
    <w:rsid w:val="00F52F6E"/>
    <w:rsid w:val="00F54417"/>
    <w:rsid w:val="00F56EA4"/>
    <w:rsid w:val="00F668A7"/>
    <w:rsid w:val="00F71057"/>
    <w:rsid w:val="00F86864"/>
    <w:rsid w:val="00FA0727"/>
    <w:rsid w:val="00FB7D66"/>
    <w:rsid w:val="00FD4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425</Words>
  <Characters>2550</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59</cp:revision>
  <cp:lastPrinted>2022-07-13T12:55:00Z</cp:lastPrinted>
  <dcterms:created xsi:type="dcterms:W3CDTF">2021-03-08T09:21:00Z</dcterms:created>
  <dcterms:modified xsi:type="dcterms:W3CDTF">2026-05-06T10:41:00Z</dcterms:modified>
</cp:coreProperties>
</file>